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7F95BCC8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FD4E79">
        <w:t>(Dz. U. z 2023</w:t>
      </w:r>
      <w:r w:rsidR="00607054">
        <w:t xml:space="preserve"> r.</w:t>
      </w:r>
      <w:r w:rsidR="00607054" w:rsidRPr="00A535AD">
        <w:t xml:space="preserve"> </w:t>
      </w:r>
      <w:r w:rsidR="00FD4E79">
        <w:t>poz. 571</w:t>
      </w:r>
      <w:bookmarkStart w:id="0" w:name="_GoBack"/>
      <w:bookmarkEnd w:id="0"/>
      <w:r w:rsidR="00607054">
        <w:t xml:space="preserve"> z </w:t>
      </w:r>
      <w:proofErr w:type="spellStart"/>
      <w:r w:rsidR="00607054">
        <w:t>późn</w:t>
      </w:r>
      <w:proofErr w:type="spellEnd"/>
      <w:r w:rsidR="00607054">
        <w:t>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905EB" w14:textId="77777777" w:rsidR="00B75D65" w:rsidRDefault="00B75D65">
      <w:r>
        <w:separator/>
      </w:r>
    </w:p>
  </w:endnote>
  <w:endnote w:type="continuationSeparator" w:id="0">
    <w:p w14:paraId="7E80F8D4" w14:textId="77777777" w:rsidR="00B75D65" w:rsidRDefault="00B7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D4E79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3CDE8" w14:textId="77777777" w:rsidR="00B75D65" w:rsidRDefault="00B75D65">
      <w:r>
        <w:separator/>
      </w:r>
    </w:p>
  </w:footnote>
  <w:footnote w:type="continuationSeparator" w:id="0">
    <w:p w14:paraId="37193B94" w14:textId="77777777" w:rsidR="00B75D65" w:rsidRDefault="00B75D65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1219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054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9DC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0E95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3414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52F4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75D65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4E7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1F1A1-1662-4B15-AC79-A9D45C4C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GOKSiR</cp:lastModifiedBy>
  <cp:revision>3</cp:revision>
  <cp:lastPrinted>2018-10-01T08:37:00Z</cp:lastPrinted>
  <dcterms:created xsi:type="dcterms:W3CDTF">2023-01-02T10:03:00Z</dcterms:created>
  <dcterms:modified xsi:type="dcterms:W3CDTF">2024-01-18T14:51:00Z</dcterms:modified>
</cp:coreProperties>
</file>