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3F2F1805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844747">
        <w:t>(Dz. U. z 2024</w:t>
      </w:r>
      <w:r w:rsidR="00607054">
        <w:t xml:space="preserve"> r.</w:t>
      </w:r>
      <w:r w:rsidR="00607054" w:rsidRPr="00A535AD">
        <w:t xml:space="preserve"> </w:t>
      </w:r>
      <w:r w:rsidR="00844747">
        <w:t>poz. 1491</w:t>
      </w:r>
      <w:bookmarkStart w:id="0" w:name="_GoBack"/>
      <w:bookmarkEnd w:id="0"/>
      <w:r w:rsidR="00607054">
        <w:t xml:space="preserve">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899E4" w14:textId="77777777" w:rsidR="005D44D6" w:rsidRDefault="005D44D6">
      <w:r>
        <w:separator/>
      </w:r>
    </w:p>
  </w:endnote>
  <w:endnote w:type="continuationSeparator" w:id="0">
    <w:p w14:paraId="67324B60" w14:textId="77777777" w:rsidR="005D44D6" w:rsidRDefault="005D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44747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6932A" w14:textId="77777777" w:rsidR="005D44D6" w:rsidRDefault="005D44D6">
      <w:r>
        <w:separator/>
      </w:r>
    </w:p>
  </w:footnote>
  <w:footnote w:type="continuationSeparator" w:id="0">
    <w:p w14:paraId="61AAADEF" w14:textId="77777777" w:rsidR="005D44D6" w:rsidRDefault="005D44D6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1219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44D6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054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9DC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747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0E95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3414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52F4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75D65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4E7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F848F-440A-4A08-B112-7AC45668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GOKSiR</cp:lastModifiedBy>
  <cp:revision>2</cp:revision>
  <cp:lastPrinted>2018-10-01T08:37:00Z</cp:lastPrinted>
  <dcterms:created xsi:type="dcterms:W3CDTF">2024-12-27T16:26:00Z</dcterms:created>
  <dcterms:modified xsi:type="dcterms:W3CDTF">2024-12-27T16:26:00Z</dcterms:modified>
</cp:coreProperties>
</file>