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44DF4713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24CA3">
        <w:t>(Dz. U. z 2025</w:t>
      </w:r>
      <w:r w:rsidR="00607054">
        <w:t xml:space="preserve"> r.</w:t>
      </w:r>
      <w:r w:rsidR="00607054" w:rsidRPr="00A535AD">
        <w:t xml:space="preserve"> </w:t>
      </w:r>
      <w:r w:rsidR="00324CA3">
        <w:t>poz. 1338</w:t>
      </w:r>
      <w:bookmarkStart w:id="0" w:name="_GoBack"/>
      <w:bookmarkEnd w:id="0"/>
      <w:r w:rsidR="00607054">
        <w:t>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299D0" w14:textId="77777777" w:rsidR="00764368" w:rsidRDefault="00764368">
      <w:r>
        <w:separator/>
      </w:r>
    </w:p>
  </w:endnote>
  <w:endnote w:type="continuationSeparator" w:id="0">
    <w:p w14:paraId="2F94C986" w14:textId="77777777" w:rsidR="00764368" w:rsidRDefault="0076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24CA3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85673" w14:textId="77777777" w:rsidR="00764368" w:rsidRDefault="00764368">
      <w:r>
        <w:separator/>
      </w:r>
    </w:p>
  </w:footnote>
  <w:footnote w:type="continuationSeparator" w:id="0">
    <w:p w14:paraId="60AFF2BE" w14:textId="77777777" w:rsidR="00764368" w:rsidRDefault="00764368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1219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4CA3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44D6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054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68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9DC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747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0E95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3414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52F4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75D65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4E7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F71C0-226E-457C-94AB-9FC7CD49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GOKSiR</cp:lastModifiedBy>
  <cp:revision>2</cp:revision>
  <cp:lastPrinted>2018-10-01T08:37:00Z</cp:lastPrinted>
  <dcterms:created xsi:type="dcterms:W3CDTF">2025-12-29T12:10:00Z</dcterms:created>
  <dcterms:modified xsi:type="dcterms:W3CDTF">2025-12-29T12:10:00Z</dcterms:modified>
</cp:coreProperties>
</file>